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DFAED5C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 xml:space="preserve">ANEXO </w:t>
      </w:r>
      <w:r w:rsidR="00EF742B">
        <w:rPr>
          <w:rFonts w:ascii="Arial" w:hAnsi="Arial" w:cs="Arial"/>
          <w:b/>
          <w:bCs/>
          <w:color w:val="auto"/>
        </w:rPr>
        <w:t>III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8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3211"/>
        <w:gridCol w:w="1132"/>
        <w:gridCol w:w="714"/>
        <w:gridCol w:w="1064"/>
        <w:gridCol w:w="1591"/>
      </w:tblGrid>
      <w:tr w:rsidR="002A1F21" w:rsidRPr="003971FB" w14:paraId="01392254" w14:textId="77777777" w:rsidTr="002A1F21">
        <w:trPr>
          <w:trHeight w:val="300"/>
          <w:jc w:val="center"/>
        </w:trPr>
        <w:tc>
          <w:tcPr>
            <w:tcW w:w="1040" w:type="dxa"/>
            <w:vAlign w:val="center"/>
          </w:tcPr>
          <w:p w14:paraId="51ADA476" w14:textId="72504688" w:rsidR="002A1F21" w:rsidRPr="003971FB" w:rsidRDefault="002A1F21" w:rsidP="004F062C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2A1F21" w:rsidRPr="003971FB" w:rsidRDefault="002A1F21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777777" w:rsidR="002A1F21" w:rsidRPr="003971FB" w:rsidRDefault="002A1F21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2A1F21" w:rsidRPr="003971FB" w:rsidRDefault="002A1F21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77777777" w:rsidR="002A1F21" w:rsidRPr="003971FB" w:rsidRDefault="002A1F21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91" w:type="dxa"/>
            <w:vAlign w:val="center"/>
          </w:tcPr>
          <w:p w14:paraId="26F7886A" w14:textId="77777777" w:rsidR="002A1F21" w:rsidRPr="003971FB" w:rsidRDefault="002A1F21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2A1F21" w:rsidRPr="003971FB" w14:paraId="0474C468" w14:textId="77777777" w:rsidTr="002A1F21">
        <w:trPr>
          <w:trHeight w:val="300"/>
          <w:jc w:val="center"/>
        </w:trPr>
        <w:tc>
          <w:tcPr>
            <w:tcW w:w="1040" w:type="dxa"/>
          </w:tcPr>
          <w:p w14:paraId="2E01301B" w14:textId="425D5D84" w:rsidR="002A1F21" w:rsidRPr="003971FB" w:rsidRDefault="002A1F21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FD4F94" w14:textId="274A4245" w:rsidR="002A1F21" w:rsidRPr="003971FB" w:rsidRDefault="002A1F21" w:rsidP="001712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616EB13A" w:rsidR="002A1F21" w:rsidRPr="003971FB" w:rsidRDefault="002A1F21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046BB22B" w:rsidR="002A1F21" w:rsidRPr="003971FB" w:rsidRDefault="002A1F21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77777777" w:rsidR="002A1F21" w:rsidRPr="003971FB" w:rsidRDefault="002A1F21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14:paraId="1CB26FB9" w14:textId="77777777" w:rsidR="002A1F21" w:rsidRPr="003971FB" w:rsidRDefault="002A1F21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ermEnd w:id="137516144"/>
    <w:p w14:paraId="39928C7A" w14:textId="075935A5" w:rsidR="00914BB0" w:rsidRPr="0096123D" w:rsidRDefault="00171213" w:rsidP="00171213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br/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216A" w14:textId="77777777" w:rsidR="00FB4026" w:rsidRDefault="00FB4026">
      <w:r>
        <w:separator/>
      </w:r>
    </w:p>
  </w:endnote>
  <w:endnote w:type="continuationSeparator" w:id="0">
    <w:p w14:paraId="5D40C1CB" w14:textId="77777777" w:rsidR="00FB4026" w:rsidRDefault="00FB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A6827" w14:textId="77777777" w:rsidR="00FB4026" w:rsidRDefault="00FB4026">
      <w:r>
        <w:separator/>
      </w:r>
    </w:p>
  </w:footnote>
  <w:footnote w:type="continuationSeparator" w:id="0">
    <w:p w14:paraId="1781B6D0" w14:textId="77777777" w:rsidR="00FB4026" w:rsidRDefault="00FB4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1F21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062C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3262E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214A"/>
    <w:rsid w:val="00A93909"/>
    <w:rsid w:val="00A93FD7"/>
    <w:rsid w:val="00AA3A20"/>
    <w:rsid w:val="00AB2AF6"/>
    <w:rsid w:val="00AB59A6"/>
    <w:rsid w:val="00AC12A5"/>
    <w:rsid w:val="00AD044B"/>
    <w:rsid w:val="00AD1411"/>
    <w:rsid w:val="00AE19FD"/>
    <w:rsid w:val="00AE2215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2CA6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351DB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EF742B"/>
    <w:rsid w:val="00F021D7"/>
    <w:rsid w:val="00F06983"/>
    <w:rsid w:val="00F06D95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026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178</cp:revision>
  <cp:lastPrinted>2024-05-06T16:50:00Z</cp:lastPrinted>
  <dcterms:created xsi:type="dcterms:W3CDTF">2024-04-19T16:40:00Z</dcterms:created>
  <dcterms:modified xsi:type="dcterms:W3CDTF">2026-05-21T14:00:00Z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